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 w:right="-5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31"/>
        <w:ind w:left="124" w:right="611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itiative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tive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 w:lineRule="auto" w:line="294"/>
        <w:ind w:right="3928"/>
      </w:pPr>
      <w:r>
        <w:br w:type="column"/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Ga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-4"/>
          <w:w w:val="100"/>
          <w:sz w:val="48"/>
          <w:szCs w:val="48"/>
        </w:rPr>
        <w:t>W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te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ket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ng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x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ut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ve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right="7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4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color w:val="933634"/>
          <w:spacing w:val="7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933634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0"/>
        <w:ind w:right="76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2"/>
        <w:ind w:left="194" w:right="181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pict>
          <v:group style="position:absolute;margin-left:209.21pt;margin-top:-26.7203pt;width:9.12pt;height:181.34pt;mso-position-horizontal-relative:page;mso-position-vertical-relative:paragraph;z-index:-178" coordorigin="4184,-534" coordsize="182,3627">
            <v:shape type="#_x0000_t75" style="position:absolute;left:4184;top:-534;width:182;height:245">
              <v:imagedata o:title="" r:id="rId4"/>
            </v:shape>
            <v:shape type="#_x0000_t75" style="position:absolute;left:4184;top:-273;width:182;height:245">
              <v:imagedata o:title="" r:id="rId5"/>
            </v:shape>
            <v:shape type="#_x0000_t75" style="position:absolute;left:4184;top:-14;width:182;height:245">
              <v:imagedata o:title="" r:id="rId6"/>
            </v:shape>
            <v:shape type="#_x0000_t75" style="position:absolute;left:4184;top:246;width:182;height:245">
              <v:imagedata o:title="" r:id="rId7"/>
            </v:shape>
            <v:shape type="#_x0000_t75" style="position:absolute;left:4184;top:507;width:182;height:245">
              <v:imagedata o:title="" r:id="rId8"/>
            </v:shape>
            <v:shape type="#_x0000_t75" style="position:absolute;left:4184;top:767;width:182;height:245">
              <v:imagedata o:title="" r:id="rId9"/>
            </v:shape>
            <v:shape type="#_x0000_t75" style="position:absolute;left:4184;top:1026;width:182;height:245">
              <v:imagedata o:title="" r:id="rId10"/>
            </v:shape>
            <v:shape type="#_x0000_t75" style="position:absolute;left:4184;top:1288;width:182;height:245">
              <v:imagedata o:title="" r:id="rId11"/>
            </v:shape>
            <v:shape type="#_x0000_t75" style="position:absolute;left:4184;top:1547;width:182;height:245">
              <v:imagedata o:title="" r:id="rId12"/>
            </v:shape>
            <v:shape type="#_x0000_t75" style="position:absolute;left:4184;top:1806;width:182;height:245">
              <v:imagedata o:title="" r:id="rId13"/>
            </v:shape>
            <v:shape type="#_x0000_t75" style="position:absolute;left:4184;top:2068;width:182;height:245">
              <v:imagedata o:title="" r:id="rId14"/>
            </v:shape>
            <v:shape type="#_x0000_t75" style="position:absolute;left:4184;top:2327;width:182;height:245">
              <v:imagedata o:title="" r:id="rId15"/>
            </v:shape>
            <v:shape type="#_x0000_t75" style="position:absolute;left:4184;top:2586;width:182;height:245">
              <v:imagedata o:title="" r:id="rId16"/>
            </v:shape>
            <v:shape type="#_x0000_t75" style="position:absolute;left:4184;top:2848;width:182;height:245">
              <v:imagedata o:title="" r:id="rId17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2" w:right="1643" w:firstLine="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left="194" w:right="201" w:firstLine="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7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92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0"/>
        <w:ind w:left="194" w:right="518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pgSz w:w="11920" w:h="16840"/>
          <w:pgMar w:top="860" w:bottom="280" w:left="560" w:right="440"/>
          <w:cols w:num="2" w:equalWidth="off">
            <w:col w:w="2400" w:space="1224"/>
            <w:col w:w="7296"/>
          </w:cols>
        </w:sectPr>
      </w:pPr>
      <w:r>
        <w:rPr>
          <w:rFonts w:cs="Times New Roman" w:hAnsi="Times New Roman" w:eastAsia="Times New Roman" w:ascii="Times New Roman"/>
          <w:color w:val="933634"/>
          <w:spacing w:val="2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type w:val="continuous"/>
          <w:pgSz w:w="11920" w:h="16840"/>
          <w:pgMar w:top="860" w:bottom="280" w:left="560" w:right="440"/>
        </w:sectPr>
      </w:pPr>
      <w:r>
        <w:rPr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 w:right="-54"/>
      </w:pPr>
      <w:r>
        <w:rPr>
          <w:rFonts w:cs="Times New Roman" w:hAnsi="Times New Roman" w:eastAsia="Times New Roman" w:ascii="Times New Roman"/>
          <w:color w:val="933634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933634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V6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088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FF"/>
          <w:spacing w:val="-49"/>
          <w:w w:val="100"/>
          <w:sz w:val="20"/>
          <w:szCs w:val="20"/>
        </w:rPr>
        <w:t> </w:t>
      </w:r>
      <w:hyperlink r:id="rId18"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yj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k</w:t>
        </w:r>
      </w:hyperlink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7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 w:lineRule="auto" w:line="270"/>
        <w:ind w:left="194" w:right="896"/>
      </w:pPr>
      <w:r>
        <w:br w:type="column"/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/>
        <w:ind w:left="192"/>
      </w:pPr>
      <w:r>
        <w:pict>
          <v:group style="position:absolute;margin-left:209.21pt;margin-top:-26.4941pt;width:9.12pt;height:90.27pt;mso-position-horizontal-relative:page;mso-position-vertical-relative:paragraph;z-index:-177" coordorigin="4184,-530" coordsize="182,1805">
            <v:shape type="#_x0000_t75" style="position:absolute;left:4184;top:-530;width:182;height:245">
              <v:imagedata o:title="" r:id="rId19"/>
            </v:shape>
            <v:shape type="#_x0000_t75" style="position:absolute;left:4184;top:-271;width:182;height:245">
              <v:imagedata o:title="" r:id="rId20"/>
            </v:shape>
            <v:shape type="#_x0000_t75" style="position:absolute;left:4184;top:-8;width:182;height:245">
              <v:imagedata o:title="" r:id="rId21"/>
            </v:shape>
            <v:shape type="#_x0000_t75" style="position:absolute;left:4184;top:251;width:182;height:245">
              <v:imagedata o:title="" r:id="rId22"/>
            </v:shape>
            <v:shape type="#_x0000_t75" style="position:absolute;left:4184;top:510;width:182;height:245">
              <v:imagedata o:title="" r:id="rId23"/>
            </v:shape>
            <v:shape type="#_x0000_t75" style="position:absolute;left:4184;top:772;width:182;height:245">
              <v:imagedata o:title="" r:id="rId24"/>
            </v:shape>
            <v:shape type="#_x0000_t75" style="position:absolute;left:4184;top:1031;width:182;height:245">
              <v:imagedata o:title="" r:id="rId25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1"/>
        <w:ind w:left="197" w:right="1798" w:hanging="2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933634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933634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933634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933634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860" w:bottom="280" w:left="560" w:right="440"/>
          <w:cols w:num="2" w:equalWidth="off">
            <w:col w:w="2157" w:space="1467"/>
            <w:col w:w="7296"/>
          </w:cols>
        </w:sectPr>
      </w:pP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933634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933634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933634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933634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4"/>
      </w:pPr>
      <w:r>
        <w:pict>
          <v:group style="position:absolute;margin-left:45pt;margin-top:54pt;width:504pt;height:0pt;mso-position-horizontal-relative:page;mso-position-vertical-relative:page;z-index:-176" coordorigin="900,1080" coordsize="10080,0">
            <v:shape style="position:absolute;left:900;top:1080;width:10080;height:0" coordorigin="900,1080" coordsize="10080,0" path="m900,1080l10980,1080e" filled="f" stroked="t" strokeweight="0.75pt" strokecolor="#FF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Copyrig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104" w:right="7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7"/>
          <w:w w:val="100"/>
          <w:sz w:val="20"/>
          <w:szCs w:val="20"/>
        </w:rPr>
        <w:t> </w:t>
      </w:r>
      <w:hyperlink r:id="rId26"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5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0"/>
            <w:sz w:val="20"/>
            <w:szCs w:val="20"/>
          </w:rPr>
          <w:t>i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Vs.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5"/>
          <w:w w:val="100"/>
          <w:sz w:val="20"/>
          <w:szCs w:val="20"/>
        </w:rPr>
        <w:t> </w:t>
      </w:r>
      <w:hyperlink r:id="rId2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3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0"/>
          <w:w w:val="100"/>
          <w:sz w:val="20"/>
          <w:szCs w:val="20"/>
        </w:rPr>
        <w:t> </w:t>
      </w:r>
      <w:hyperlink r:id="rId2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200" w:bottom="280" w:left="760" w:right="8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1.png"/><Relationship Id="rId6" Type="http://schemas.openxmlformats.org/officeDocument/2006/relationships/image" Target="media\image1.png"/><Relationship Id="rId7" Type="http://schemas.openxmlformats.org/officeDocument/2006/relationships/image" Target="media\image1.png"/><Relationship Id="rId8" Type="http://schemas.openxmlformats.org/officeDocument/2006/relationships/image" Target="media\image1.png"/><Relationship Id="rId9" Type="http://schemas.openxmlformats.org/officeDocument/2006/relationships/image" Target="media\image1.png"/><Relationship Id="rId10" Type="http://schemas.openxmlformats.org/officeDocument/2006/relationships/image" Target="media\image1.png"/><Relationship Id="rId11" Type="http://schemas.openxmlformats.org/officeDocument/2006/relationships/image" Target="media\image1.png"/><Relationship Id="rId12" Type="http://schemas.openxmlformats.org/officeDocument/2006/relationships/image" Target="media\image1.png"/><Relationship Id="rId13" Type="http://schemas.openxmlformats.org/officeDocument/2006/relationships/image" Target="media\image1.png"/><Relationship Id="rId14" Type="http://schemas.openxmlformats.org/officeDocument/2006/relationships/image" Target="media\image1.png"/><Relationship Id="rId15" Type="http://schemas.openxmlformats.org/officeDocument/2006/relationships/image" Target="media\image1.png"/><Relationship Id="rId16" Type="http://schemas.openxmlformats.org/officeDocument/2006/relationships/image" Target="media\image1.png"/><Relationship Id="rId17" Type="http://schemas.openxmlformats.org/officeDocument/2006/relationships/image" Target="media\image1.png"/><Relationship Id="rId18" Type="http://schemas.openxmlformats.org/officeDocument/2006/relationships/hyperlink" Target="mailto:gary.w@dayjob.co.uk" TargetMode="External"/><Relationship Id="rId19" Type="http://schemas.openxmlformats.org/officeDocument/2006/relationships/image" Target="media\image1.png"/><Relationship Id="rId20" Type="http://schemas.openxmlformats.org/officeDocument/2006/relationships/image" Target="media\image1.png"/><Relationship Id="rId21" Type="http://schemas.openxmlformats.org/officeDocument/2006/relationships/image" Target="media\image1.png"/><Relationship Id="rId22" Type="http://schemas.openxmlformats.org/officeDocument/2006/relationships/image" Target="media\image1.png"/><Relationship Id="rId23" Type="http://schemas.openxmlformats.org/officeDocument/2006/relationships/image" Target="media\image1.png"/><Relationship Id="rId24" Type="http://schemas.openxmlformats.org/officeDocument/2006/relationships/image" Target="media\image1.png"/><Relationship Id="rId25" Type="http://schemas.openxmlformats.org/officeDocument/2006/relationships/image" Target="media\image1.png"/><Relationship Id="rId26" Type="http://schemas.openxmlformats.org/officeDocument/2006/relationships/hyperlink" Target="http://www.dayjob.com/content/cv-template-236.htm" TargetMode="External"/><Relationship Id="rId27" Type="http://schemas.openxmlformats.org/officeDocument/2006/relationships/hyperlink" Target="http://www.dayjob.com/" TargetMode="External"/><Relationship Id="rId2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